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03A8F" w14:textId="77777777" w:rsidR="00F01C25" w:rsidRPr="00941D24" w:rsidRDefault="00941D24">
      <w:pPr>
        <w:spacing w:before="78" w:line="260" w:lineRule="exact"/>
        <w:ind w:left="3852" w:right="37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CURRICULUM VITAE</w:t>
      </w:r>
    </w:p>
    <w:p w14:paraId="469326D6" w14:textId="77777777" w:rsidR="00F01C25" w:rsidRPr="00941D24" w:rsidRDefault="00F01C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45C400" w14:textId="77777777" w:rsidR="00F01C25" w:rsidRPr="00941D24" w:rsidRDefault="00F01C25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1756"/>
      </w:tblGrid>
      <w:tr w:rsidR="00F01C25" w:rsidRPr="00941D24" w14:paraId="6AE0CA38" w14:textId="77777777" w:rsidTr="00941D24">
        <w:trPr>
          <w:trHeight w:hRule="exact" w:val="753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22FF2F2C" w14:textId="10291044" w:rsidR="00941D24" w:rsidRPr="00941D24" w:rsidRDefault="00941D2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hAnsiTheme="minorHAnsi" w:cstheme="minorHAnsi"/>
                <w:sz w:val="22"/>
                <w:szCs w:val="22"/>
              </w:rPr>
              <w:t>Patrick Cherry</w:t>
            </w:r>
          </w:p>
          <w:p w14:paraId="3935CC21" w14:textId="5A950C21" w:rsidR="00F01C25" w:rsidRPr="00941D24" w:rsidRDefault="00941D24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50 Earl Road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nil"/>
            </w:tcBorders>
          </w:tcPr>
          <w:p w14:paraId="5FE4E2E1" w14:textId="77777777" w:rsidR="00F01C25" w:rsidRPr="00941D24" w:rsidRDefault="00F01C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1C25" w:rsidRPr="00941D24" w14:paraId="68876E55" w14:textId="77777777" w:rsidTr="00941D24">
        <w:trPr>
          <w:trHeight w:hRule="exact" w:val="96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4CBAC98B" w14:textId="77777777" w:rsidR="00F01C25" w:rsidRPr="00941D24" w:rsidRDefault="00941D24">
            <w:pPr>
              <w:spacing w:line="26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Harlow</w:t>
            </w:r>
          </w:p>
          <w:p w14:paraId="34D2B56F" w14:textId="77777777" w:rsidR="00F01C25" w:rsidRPr="00941D24" w:rsidRDefault="00941D24">
            <w:pPr>
              <w:ind w:left="40" w:right="143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ESSEX CM17 6XY</w:t>
            </w:r>
          </w:p>
        </w:tc>
        <w:tc>
          <w:tcPr>
            <w:tcW w:w="1756" w:type="dxa"/>
            <w:vMerge/>
            <w:tcBorders>
              <w:left w:val="nil"/>
              <w:bottom w:val="nil"/>
              <w:right w:val="nil"/>
            </w:tcBorders>
          </w:tcPr>
          <w:p w14:paraId="1287384C" w14:textId="77777777" w:rsidR="00F01C25" w:rsidRPr="00941D24" w:rsidRDefault="00F01C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1C25" w:rsidRPr="00941D24" w14:paraId="5B47574E" w14:textId="77777777" w:rsidTr="00941D24">
        <w:trPr>
          <w:trHeight w:hRule="exact" w:val="41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2EA0B1F5" w14:textId="77777777" w:rsidR="00F01C25" w:rsidRPr="00941D24" w:rsidRDefault="00F01C2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D7E03D" w14:textId="77777777" w:rsidR="00F01C25" w:rsidRPr="00941D24" w:rsidRDefault="00941D24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Telephone</w:t>
            </w:r>
            <w:r w:rsidRPr="00941D2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No.</w:t>
            </w:r>
            <w:r w:rsidRPr="00941D2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(home)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25C27501" w14:textId="77777777" w:rsidR="00F01C25" w:rsidRPr="00941D24" w:rsidRDefault="00F01C2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0F6FF8" w14:textId="77777777" w:rsidR="00F01C25" w:rsidRPr="00941D24" w:rsidRDefault="00941D24">
            <w:pPr>
              <w:ind w:left="2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01234</w:t>
            </w:r>
            <w:r w:rsidRPr="00941D2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567890</w:t>
            </w:r>
          </w:p>
        </w:tc>
      </w:tr>
      <w:tr w:rsidR="00F01C25" w:rsidRPr="00941D24" w14:paraId="45F73748" w14:textId="77777777" w:rsidTr="00941D24">
        <w:trPr>
          <w:trHeight w:hRule="exact" w:val="35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5AED3FD9" w14:textId="77777777" w:rsidR="00F01C25" w:rsidRPr="00941D24" w:rsidRDefault="00941D24">
            <w:pPr>
              <w:spacing w:line="26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Mobile No.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5AB752FA" w14:textId="77777777" w:rsidR="00F01C25" w:rsidRPr="00941D24" w:rsidRDefault="00941D24">
            <w:pPr>
              <w:spacing w:line="260" w:lineRule="exact"/>
              <w:ind w:left="2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1D24">
              <w:rPr>
                <w:rFonts w:asciiTheme="minorHAnsi" w:eastAsia="Arial" w:hAnsiTheme="minorHAnsi" w:cstheme="minorHAnsi"/>
                <w:sz w:val="22"/>
                <w:szCs w:val="22"/>
              </w:rPr>
              <w:t>07891 234567</w:t>
            </w:r>
          </w:p>
        </w:tc>
      </w:tr>
    </w:tbl>
    <w:p w14:paraId="3810A5AA" w14:textId="77777777" w:rsidR="00F01C25" w:rsidRPr="00941D24" w:rsidRDefault="00F01C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042CC" w14:textId="77777777" w:rsidR="00F01C25" w:rsidRPr="00941D24" w:rsidRDefault="00F01C25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1FF765C" w14:textId="77777777" w:rsidR="00F01C25" w:rsidRPr="00941D24" w:rsidRDefault="00941D24">
      <w:pPr>
        <w:spacing w:before="29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sz w:val="22"/>
          <w:szCs w:val="22"/>
          <w:u w:color="000000"/>
        </w:rPr>
        <w:t>Area of</w:t>
      </w:r>
      <w:r w:rsidRPr="00941D24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941D24">
        <w:rPr>
          <w:rFonts w:asciiTheme="minorHAnsi" w:eastAsia="Arial" w:hAnsiTheme="minorHAnsi" w:cstheme="minorHAnsi"/>
          <w:b/>
          <w:sz w:val="22"/>
          <w:szCs w:val="22"/>
          <w:u w:color="000000"/>
        </w:rPr>
        <w:t>expertise</w:t>
      </w:r>
      <w:r w:rsidRPr="00941D24">
        <w:rPr>
          <w:rFonts w:asciiTheme="minorHAnsi" w:eastAsia="Arial" w:hAnsiTheme="minorHAnsi" w:cstheme="minorHAnsi"/>
          <w:b/>
          <w:sz w:val="22"/>
          <w:szCs w:val="22"/>
        </w:rPr>
        <w:t xml:space="preserve">      </w:t>
      </w:r>
      <w:r w:rsidRPr="00941D2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PLU</w:t>
      </w:r>
      <w:r w:rsidRPr="00941D2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B</w:t>
      </w:r>
      <w:r w:rsidRPr="00941D2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NG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AND DRAINAGE</w:t>
      </w:r>
    </w:p>
    <w:p w14:paraId="106C70C8" w14:textId="77777777" w:rsidR="00F01C25" w:rsidRPr="00941D24" w:rsidRDefault="00F01C2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B2F5577" w14:textId="77777777" w:rsidR="00F01C25" w:rsidRPr="00941D24" w:rsidRDefault="00941D24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sz w:val="22"/>
          <w:szCs w:val="22"/>
        </w:rPr>
        <w:t>Wide experience in the plumb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z w:val="22"/>
          <w:szCs w:val="22"/>
        </w:rPr>
        <w:t>ng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drainage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1D24">
        <w:rPr>
          <w:rFonts w:asciiTheme="minorHAnsi" w:eastAsia="Arial" w:hAnsiTheme="minorHAnsi" w:cstheme="minorHAnsi"/>
          <w:sz w:val="22"/>
          <w:szCs w:val="22"/>
        </w:rPr>
        <w:t>ade, including:</w:t>
      </w:r>
    </w:p>
    <w:p w14:paraId="51EE8188" w14:textId="77777777" w:rsidR="00F01C25" w:rsidRPr="00941D24" w:rsidRDefault="00941D24">
      <w:pPr>
        <w:spacing w:before="14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Management experience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running a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small plumbing business.</w:t>
      </w:r>
    </w:p>
    <w:p w14:paraId="45EC2D4D" w14:textId="77777777" w:rsidR="00F01C25" w:rsidRPr="00941D24" w:rsidRDefault="00941D24">
      <w:pPr>
        <w:tabs>
          <w:tab w:val="left" w:pos="860"/>
        </w:tabs>
        <w:spacing w:before="17" w:line="260" w:lineRule="exact"/>
        <w:ind w:left="860" w:right="171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A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good communicator, able to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liaise with 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z w:val="22"/>
          <w:szCs w:val="22"/>
        </w:rPr>
        <w:t>us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41D24">
        <w:rPr>
          <w:rFonts w:asciiTheme="minorHAnsi" w:eastAsia="Arial" w:hAnsiTheme="minorHAnsi" w:cstheme="minorHAnsi"/>
          <w:sz w:val="22"/>
          <w:szCs w:val="22"/>
        </w:rPr>
        <w:t>omers to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ensure that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their requirements are met or exceeded.</w:t>
      </w:r>
    </w:p>
    <w:p w14:paraId="1092B639" w14:textId="77777777" w:rsidR="00F01C25" w:rsidRPr="00941D24" w:rsidRDefault="00941D24">
      <w:pPr>
        <w:spacing w:before="9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Accurate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pricing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jobs and est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z w:val="22"/>
          <w:szCs w:val="22"/>
        </w:rPr>
        <w:t>mating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time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to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completion.</w:t>
      </w:r>
    </w:p>
    <w:p w14:paraId="6765549D" w14:textId="77777777" w:rsidR="00F01C25" w:rsidRPr="00941D24" w:rsidRDefault="00941D24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Efficient procurement of mat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1D24">
        <w:rPr>
          <w:rFonts w:asciiTheme="minorHAnsi" w:eastAsia="Arial" w:hAnsiTheme="minorHAnsi" w:cstheme="minorHAnsi"/>
          <w:sz w:val="22"/>
          <w:szCs w:val="22"/>
        </w:rPr>
        <w:t>rials to complete the task.</w:t>
      </w:r>
    </w:p>
    <w:p w14:paraId="356BF5CF" w14:textId="77777777" w:rsidR="00F01C25" w:rsidRPr="00941D24" w:rsidRDefault="00941D24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Faultfinding and diagnosis skills.</w:t>
      </w:r>
    </w:p>
    <w:p w14:paraId="09C1D9D3" w14:textId="77777777" w:rsidR="00F01C25" w:rsidRPr="00941D24" w:rsidRDefault="00941D24">
      <w:pPr>
        <w:spacing w:before="11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Providing advice on plu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41D24">
        <w:rPr>
          <w:rFonts w:asciiTheme="minorHAnsi" w:eastAsia="Arial" w:hAnsiTheme="minorHAnsi" w:cstheme="minorHAnsi"/>
          <w:sz w:val="22"/>
          <w:szCs w:val="22"/>
        </w:rPr>
        <w:t>bing and heating upgrades.</w:t>
      </w:r>
    </w:p>
    <w:p w14:paraId="6CCE1C09" w14:textId="77777777" w:rsidR="00F01C25" w:rsidRPr="00941D24" w:rsidRDefault="00941D24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Carrying out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complete installations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kitchen or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bathr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41D24">
        <w:rPr>
          <w:rFonts w:asciiTheme="minorHAnsi" w:eastAsia="Arial" w:hAnsiTheme="minorHAnsi" w:cstheme="minorHAnsi"/>
          <w:sz w:val="22"/>
          <w:szCs w:val="22"/>
        </w:rPr>
        <w:t>om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plumbing systems.</w:t>
      </w:r>
    </w:p>
    <w:p w14:paraId="3A1681CD" w14:textId="77777777" w:rsidR="00F01C25" w:rsidRPr="00941D24" w:rsidRDefault="00941D24">
      <w:pPr>
        <w:tabs>
          <w:tab w:val="left" w:pos="860"/>
        </w:tabs>
        <w:spacing w:before="20" w:line="260" w:lineRule="exact"/>
        <w:ind w:left="860" w:right="479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Experien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z w:val="22"/>
          <w:szCs w:val="22"/>
        </w:rPr>
        <w:t>ed on t</w:t>
      </w:r>
      <w:r w:rsidRPr="00941D24">
        <w:rPr>
          <w:rFonts w:asciiTheme="minorHAnsi" w:eastAsia="Arial" w:hAnsiTheme="minorHAnsi" w:cstheme="minorHAnsi"/>
          <w:sz w:val="22"/>
          <w:szCs w:val="22"/>
        </w:rPr>
        <w:t>he use of both copper and plastic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plumbing systems,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profic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z w:val="22"/>
          <w:szCs w:val="22"/>
        </w:rPr>
        <w:t>ent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at both solde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1D24">
        <w:rPr>
          <w:rFonts w:asciiTheme="minorHAnsi" w:eastAsia="Arial" w:hAnsiTheme="minorHAnsi" w:cstheme="minorHAnsi"/>
          <w:sz w:val="22"/>
          <w:szCs w:val="22"/>
        </w:rPr>
        <w:t>ed and bonded joints.</w:t>
      </w:r>
    </w:p>
    <w:p w14:paraId="0C7E6B1F" w14:textId="77777777" w:rsidR="00F01C25" w:rsidRPr="00941D24" w:rsidRDefault="00941D24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Previous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experience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MoD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contracted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work.</w:t>
      </w:r>
    </w:p>
    <w:p w14:paraId="68E028F9" w14:textId="77777777" w:rsidR="00F01C25" w:rsidRPr="00941D24" w:rsidRDefault="00F01C25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A90D8CE" w14:textId="77777777" w:rsidR="00F01C25" w:rsidRPr="00941D24" w:rsidRDefault="00F01C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DA5CCF" w14:textId="77777777" w:rsidR="00F01C25" w:rsidRPr="00941D24" w:rsidRDefault="00941D24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Career Hi</w:t>
      </w:r>
      <w:r w:rsidRPr="00941D2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to</w:t>
      </w:r>
      <w:r w:rsidRPr="00941D2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</w:p>
    <w:p w14:paraId="51274259" w14:textId="77777777" w:rsidR="00F01C25" w:rsidRPr="00941D24" w:rsidRDefault="00F01C2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A291F4E" w14:textId="77777777" w:rsidR="00F01C25" w:rsidRPr="00941D24" w:rsidRDefault="00941D24">
      <w:pPr>
        <w:spacing w:before="29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ABC Ltd. of Harlow                         </w:t>
      </w:r>
      <w:r w:rsidRPr="00941D24">
        <w:rPr>
          <w:rFonts w:asciiTheme="minorHAnsi" w:eastAsia="Arial" w:hAnsiTheme="minorHAnsi" w:cstheme="minorHAnsi"/>
          <w:b/>
          <w:i/>
          <w:spacing w:val="45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January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2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007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–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ay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2007</w:t>
      </w:r>
    </w:p>
    <w:p w14:paraId="46A2DE69" w14:textId="77777777" w:rsidR="00F01C25" w:rsidRPr="00941D24" w:rsidRDefault="00F01C2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13B2B46" w14:textId="77777777" w:rsidR="00F01C25" w:rsidRPr="00941D24" w:rsidRDefault="00941D24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Mobile </w:t>
      </w:r>
      <w:r w:rsidRPr="00941D24">
        <w:rPr>
          <w:rFonts w:asciiTheme="minorHAnsi" w:eastAsia="Arial" w:hAnsiTheme="minorHAnsi" w:cstheme="minorHAnsi"/>
          <w:sz w:val="22"/>
          <w:szCs w:val="22"/>
        </w:rPr>
        <w:t>maintenance plumber for ret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1D24">
        <w:rPr>
          <w:rFonts w:asciiTheme="minorHAnsi" w:eastAsia="Arial" w:hAnsiTheme="minorHAnsi" w:cstheme="minorHAnsi"/>
          <w:sz w:val="22"/>
          <w:szCs w:val="22"/>
        </w:rPr>
        <w:t>il outlets</w:t>
      </w:r>
      <w:r w:rsidRPr="00941D2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 commercial premises.</w:t>
      </w:r>
    </w:p>
    <w:p w14:paraId="05F80110" w14:textId="77777777" w:rsidR="00F01C25" w:rsidRPr="00941D24" w:rsidRDefault="00F01C2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64D7431" w14:textId="77777777" w:rsidR="00F01C25" w:rsidRPr="00941D24" w:rsidRDefault="00941D24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ACORN (Agency)                            </w:t>
      </w:r>
      <w:r w:rsidRPr="00941D24">
        <w:rPr>
          <w:rFonts w:asciiTheme="minorHAnsi" w:eastAsia="Arial" w:hAnsiTheme="minorHAnsi" w:cstheme="minorHAnsi"/>
          <w:b/>
          <w:i/>
          <w:spacing w:val="59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November</w:t>
      </w:r>
      <w:r w:rsidRPr="00941D2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2005 – October 2006</w:t>
      </w:r>
    </w:p>
    <w:p w14:paraId="346F4A2D" w14:textId="77777777" w:rsidR="00F01C25" w:rsidRPr="00941D24" w:rsidRDefault="00F01C2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C7D7A0A" w14:textId="77777777" w:rsidR="00F01C25" w:rsidRPr="00941D24" w:rsidRDefault="00941D24">
      <w:pPr>
        <w:tabs>
          <w:tab w:val="left" w:pos="860"/>
        </w:tabs>
        <w:spacing w:line="260" w:lineRule="exact"/>
        <w:ind w:left="860" w:right="66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Mobile maintenance plumber carrying out general repai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1D24">
        <w:rPr>
          <w:rFonts w:asciiTheme="minorHAnsi" w:eastAsia="Arial" w:hAnsiTheme="minorHAnsi" w:cstheme="minorHAnsi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 installations for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housing association </w:t>
      </w:r>
      <w:r w:rsidRPr="00941D24">
        <w:rPr>
          <w:rFonts w:asciiTheme="minorHAnsi" w:eastAsia="Arial" w:hAnsiTheme="minorHAnsi" w:cstheme="minorHAnsi"/>
          <w:sz w:val="22"/>
          <w:szCs w:val="22"/>
        </w:rPr>
        <w:t>properties.</w:t>
      </w:r>
    </w:p>
    <w:p w14:paraId="64BF955E" w14:textId="77777777" w:rsidR="00F01C25" w:rsidRPr="00941D24" w:rsidRDefault="00F01C25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4D218C8" w14:textId="77777777" w:rsidR="00F01C25" w:rsidRPr="00941D24" w:rsidRDefault="00941D24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XYZ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Recr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itment Limited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(Agency)    </w:t>
      </w:r>
      <w:r w:rsidRPr="00941D24">
        <w:rPr>
          <w:rFonts w:asciiTheme="minorHAnsi" w:eastAsia="Arial" w:hAnsiTheme="minorHAnsi" w:cstheme="minorHAnsi"/>
          <w:b/>
          <w:i/>
          <w:spacing w:val="40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November</w:t>
      </w:r>
      <w:r w:rsidRPr="00941D2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2004 – October 2005</w:t>
      </w:r>
    </w:p>
    <w:p w14:paraId="2B0D7E22" w14:textId="77777777" w:rsidR="00F01C25" w:rsidRPr="00941D24" w:rsidRDefault="00F01C2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FACB126" w14:textId="77777777" w:rsidR="00F01C25" w:rsidRPr="00941D24" w:rsidRDefault="00941D24">
      <w:pPr>
        <w:tabs>
          <w:tab w:val="left" w:pos="860"/>
        </w:tabs>
        <w:spacing w:line="260" w:lineRule="exact"/>
        <w:ind w:left="860" w:right="69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Maintenance plumber for Harlow Coun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z w:val="22"/>
          <w:szCs w:val="22"/>
        </w:rPr>
        <w:t>il c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1D24">
        <w:rPr>
          <w:rFonts w:asciiTheme="minorHAnsi" w:eastAsia="Arial" w:hAnsiTheme="minorHAnsi" w:cstheme="minorHAnsi"/>
          <w:sz w:val="22"/>
          <w:szCs w:val="22"/>
        </w:rPr>
        <w:t>rrying out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general repairs and installations in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council properties.</w:t>
      </w:r>
    </w:p>
    <w:p w14:paraId="5F14CDA1" w14:textId="77777777" w:rsidR="00F01C25" w:rsidRPr="00941D24" w:rsidRDefault="00F01C2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C2176A0" w14:textId="77777777" w:rsidR="00F01C25" w:rsidRPr="00941D24" w:rsidRDefault="00941D24">
      <w:pPr>
        <w:ind w:left="207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Harris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M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941D2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ntenance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Ltd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</w:t>
      </w:r>
      <w:r w:rsidRPr="00941D24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October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2003 – September 2004</w:t>
      </w:r>
    </w:p>
    <w:p w14:paraId="6AD0A97F" w14:textId="77777777" w:rsidR="00F01C25" w:rsidRPr="00941D24" w:rsidRDefault="00F01C2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62035104" w14:textId="77777777" w:rsidR="00F01C25" w:rsidRPr="00941D24" w:rsidRDefault="00941D24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Plumbing, Drainage, General maintenan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z w:val="22"/>
          <w:szCs w:val="22"/>
        </w:rPr>
        <w:t>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 Repairs.</w:t>
      </w:r>
    </w:p>
    <w:p w14:paraId="3447E53D" w14:textId="77777777" w:rsidR="00F01C25" w:rsidRPr="00941D24" w:rsidRDefault="00941D24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Work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primarily carried out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English Heritage sites.</w:t>
      </w:r>
    </w:p>
    <w:p w14:paraId="45322662" w14:textId="77777777" w:rsidR="00F01C25" w:rsidRPr="00941D24" w:rsidRDefault="00941D24">
      <w:pPr>
        <w:tabs>
          <w:tab w:val="left" w:pos="840"/>
        </w:tabs>
        <w:spacing w:before="20" w:line="260" w:lineRule="exact"/>
        <w:ind w:left="860" w:right="92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Running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the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general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maintenance</w:t>
      </w:r>
      <w:r w:rsidRPr="00941D2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four sites,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which inc</w:t>
      </w:r>
      <w:r w:rsidRPr="00941D2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41D24">
        <w:rPr>
          <w:rFonts w:asciiTheme="minorHAnsi" w:eastAsia="Arial" w:hAnsiTheme="minorHAnsi" w:cstheme="minorHAnsi"/>
          <w:sz w:val="22"/>
          <w:szCs w:val="22"/>
        </w:rPr>
        <w:t>uded a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z w:val="22"/>
          <w:szCs w:val="22"/>
        </w:rPr>
        <w:t>sessment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41D24">
        <w:rPr>
          <w:rFonts w:asciiTheme="minorHAnsi" w:eastAsia="Arial" w:hAnsiTheme="minorHAnsi" w:cstheme="minorHAnsi"/>
          <w:sz w:val="22"/>
          <w:szCs w:val="22"/>
        </w:rPr>
        <w:t>the job, ordering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materials and ensuring 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41D24">
        <w:rPr>
          <w:rFonts w:asciiTheme="minorHAnsi" w:eastAsia="Arial" w:hAnsiTheme="minorHAnsi" w:cstheme="minorHAnsi"/>
          <w:sz w:val="22"/>
          <w:szCs w:val="22"/>
        </w:rPr>
        <w:t>he work was completed on time.</w:t>
      </w:r>
    </w:p>
    <w:p w14:paraId="2FF7538C" w14:textId="77777777" w:rsidR="00F01C25" w:rsidRPr="00941D24" w:rsidRDefault="00F01C2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E4CE273" w14:textId="77777777" w:rsidR="00F01C25" w:rsidRPr="00941D24" w:rsidRDefault="00941D24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Harris of </w:t>
      </w:r>
      <w:r w:rsidRPr="00941D2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H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ertford Ltd                            </w:t>
      </w:r>
      <w:r w:rsidRPr="00941D24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April 1999 – October 2003</w:t>
      </w:r>
    </w:p>
    <w:p w14:paraId="26981F49" w14:textId="77777777" w:rsidR="00F01C25" w:rsidRPr="00941D24" w:rsidRDefault="00F01C2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34F4EE44" w14:textId="77777777" w:rsidR="00F01C25" w:rsidRPr="00941D24" w:rsidRDefault="00941D24">
      <w:pPr>
        <w:ind w:left="500"/>
        <w:rPr>
          <w:rFonts w:asciiTheme="minorHAnsi" w:eastAsia="Arial" w:hAnsiTheme="minorHAnsi" w:cstheme="minorHAnsi"/>
          <w:sz w:val="22"/>
          <w:szCs w:val="22"/>
        </w:rPr>
        <w:sectPr w:rsidR="00F01C25" w:rsidRPr="00941D24">
          <w:pgSz w:w="11900" w:h="16840"/>
          <w:pgMar w:top="460" w:right="880" w:bottom="280" w:left="940" w:header="720" w:footer="720" w:gutter="0"/>
          <w:cols w:space="720"/>
        </w:sect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Plumbing, Drainage, General maintenan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z w:val="22"/>
          <w:szCs w:val="22"/>
        </w:rPr>
        <w:t>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 Repairs.</w:t>
      </w:r>
    </w:p>
    <w:p w14:paraId="336569C4" w14:textId="77777777" w:rsidR="00F01C25" w:rsidRPr="00941D24" w:rsidRDefault="00941D24">
      <w:pPr>
        <w:tabs>
          <w:tab w:val="left" w:pos="820"/>
        </w:tabs>
        <w:spacing w:before="79" w:line="260" w:lineRule="exact"/>
        <w:ind w:left="820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lastRenderedPageBreak/>
        <w:t>∼</w:t>
      </w:r>
      <w:r w:rsidRPr="00941D24">
        <w:rPr>
          <w:rFonts w:asciiTheme="minorHAnsi" w:eastAsia="Cambria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Working mainly for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Housing Association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z w:val="22"/>
          <w:szCs w:val="22"/>
        </w:rPr>
        <w:t>,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including emergency call outs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evenings and weekends.</w:t>
      </w:r>
    </w:p>
    <w:p w14:paraId="54974D7B" w14:textId="77777777" w:rsidR="00F01C25" w:rsidRPr="00941D24" w:rsidRDefault="00F01C2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B845A40" w14:textId="77777777" w:rsidR="00F01C25" w:rsidRPr="00941D24" w:rsidRDefault="00941D24">
      <w:pPr>
        <w:ind w:left="62" w:right="21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Various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Agencies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(Sub-contracting)             </w:t>
      </w:r>
      <w:r w:rsidRPr="00941D24">
        <w:rPr>
          <w:rFonts w:asciiTheme="minorHAnsi" w:eastAsia="Arial" w:hAnsiTheme="minorHAnsi" w:cstheme="minorHAnsi"/>
          <w:b/>
          <w:i/>
          <w:spacing w:val="30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July 1997 – April 1999</w:t>
      </w:r>
    </w:p>
    <w:p w14:paraId="2F8718AD" w14:textId="77777777" w:rsidR="00F01C25" w:rsidRPr="00941D24" w:rsidRDefault="00F01C2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6CCA6D00" w14:textId="77777777" w:rsidR="00F01C25" w:rsidRPr="00941D24" w:rsidRDefault="00941D2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Fitting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new build plumbing systems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1D24">
        <w:rPr>
          <w:rFonts w:asciiTheme="minorHAnsi" w:eastAsia="Arial" w:hAnsiTheme="minorHAnsi" w:cstheme="minorHAnsi"/>
          <w:sz w:val="22"/>
          <w:szCs w:val="22"/>
        </w:rPr>
        <w:t>so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fault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finding on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building sites.</w:t>
      </w:r>
    </w:p>
    <w:p w14:paraId="2CC49622" w14:textId="77777777" w:rsidR="00F01C25" w:rsidRPr="00941D24" w:rsidRDefault="00941D24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Repair and </w:t>
      </w:r>
      <w:r w:rsidRPr="00941D24">
        <w:rPr>
          <w:rFonts w:asciiTheme="minorHAnsi" w:eastAsia="Arial" w:hAnsiTheme="minorHAnsi" w:cstheme="minorHAnsi"/>
          <w:sz w:val="22"/>
          <w:szCs w:val="22"/>
        </w:rPr>
        <w:t>maintenance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plumb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z w:val="22"/>
          <w:szCs w:val="22"/>
        </w:rPr>
        <w:t>ng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systems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on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var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z w:val="22"/>
          <w:szCs w:val="22"/>
        </w:rPr>
        <w:t>ous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military bases.</w:t>
      </w:r>
    </w:p>
    <w:p w14:paraId="0CC05705" w14:textId="77777777" w:rsidR="00F01C25" w:rsidRPr="00941D24" w:rsidRDefault="00F01C2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9D704ED" w14:textId="77777777" w:rsidR="00F01C25" w:rsidRPr="00941D24" w:rsidRDefault="00941D2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Drain Busters of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Harlow</w:t>
      </w:r>
      <w:r w:rsidRPr="00941D2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(Self-Employed)        </w:t>
      </w:r>
      <w:r w:rsidRPr="00941D2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b/>
          <w:i/>
          <w:sz w:val="22"/>
          <w:szCs w:val="22"/>
        </w:rPr>
        <w:t>1982-1997</w:t>
      </w:r>
    </w:p>
    <w:p w14:paraId="58E4D515" w14:textId="77777777" w:rsidR="00F01C25" w:rsidRPr="00941D24" w:rsidRDefault="00F01C2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5DCF706D" w14:textId="77777777" w:rsidR="00F01C25" w:rsidRPr="00941D24" w:rsidRDefault="00941D24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Proprietor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 plumbing and drainage business for 15 years.</w:t>
      </w:r>
    </w:p>
    <w:p w14:paraId="7A18F1B7" w14:textId="77777777" w:rsidR="00F01C25" w:rsidRPr="00941D24" w:rsidRDefault="00941D24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Employed two additional plumbe</w:t>
      </w:r>
      <w:r w:rsidRPr="00941D2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41D24">
        <w:rPr>
          <w:rFonts w:asciiTheme="minorHAnsi" w:eastAsia="Arial" w:hAnsiTheme="minorHAnsi" w:cstheme="minorHAnsi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during peak periods.</w:t>
      </w:r>
    </w:p>
    <w:p w14:paraId="29FDFDCE" w14:textId="77777777" w:rsidR="00F01C25" w:rsidRPr="00941D24" w:rsidRDefault="00941D24">
      <w:pPr>
        <w:tabs>
          <w:tab w:val="left" w:pos="820"/>
        </w:tabs>
        <w:spacing w:before="17" w:line="260" w:lineRule="exact"/>
        <w:ind w:left="820" w:right="113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Respon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z w:val="22"/>
          <w:szCs w:val="22"/>
        </w:rPr>
        <w:t>ible for the initial asses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z w:val="22"/>
          <w:szCs w:val="22"/>
        </w:rPr>
        <w:t>ment, est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z w:val="22"/>
          <w:szCs w:val="22"/>
        </w:rPr>
        <w:t>mating and supervision of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all jobs carried out by the company.</w:t>
      </w:r>
    </w:p>
    <w:p w14:paraId="0FFE9949" w14:textId="77777777" w:rsidR="00F01C25" w:rsidRPr="00941D24" w:rsidRDefault="00941D24">
      <w:pPr>
        <w:spacing w:before="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Undertook work on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both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domest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 commercial properties.</w:t>
      </w:r>
    </w:p>
    <w:p w14:paraId="354B4A01" w14:textId="77777777" w:rsidR="00F01C25" w:rsidRPr="00941D24" w:rsidRDefault="00941D24">
      <w:pPr>
        <w:spacing w:before="1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Clients included Odeon Cinema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z w:val="22"/>
          <w:szCs w:val="22"/>
        </w:rPr>
        <w:t>,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Top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Rank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bingo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halls.</w:t>
      </w:r>
    </w:p>
    <w:p w14:paraId="2462E2F4" w14:textId="77777777" w:rsidR="00F01C25" w:rsidRPr="00941D24" w:rsidRDefault="00941D24">
      <w:pPr>
        <w:tabs>
          <w:tab w:val="left" w:pos="1580"/>
        </w:tabs>
        <w:spacing w:before="3" w:line="260" w:lineRule="exact"/>
        <w:ind w:left="1600" w:right="187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Respon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ible for </w:t>
      </w:r>
      <w:r w:rsidRPr="00941D24">
        <w:rPr>
          <w:rFonts w:asciiTheme="minorHAnsi" w:eastAsia="Arial" w:hAnsiTheme="minorHAnsi" w:cstheme="minorHAnsi"/>
          <w:sz w:val="22"/>
          <w:szCs w:val="22"/>
        </w:rPr>
        <w:t>the replacement of all water storage tanks on properties owned by these companies in o</w:t>
      </w:r>
      <w:r w:rsidRPr="00941D2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41D24">
        <w:rPr>
          <w:rFonts w:asciiTheme="minorHAnsi" w:eastAsia="Arial" w:hAnsiTheme="minorHAnsi" w:cstheme="minorHAnsi"/>
          <w:sz w:val="22"/>
          <w:szCs w:val="22"/>
        </w:rPr>
        <w:t>der to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comply with water by-laws that came</w:t>
      </w:r>
    </w:p>
    <w:p w14:paraId="00A97546" w14:textId="77777777" w:rsidR="00F01C25" w:rsidRPr="00941D24" w:rsidRDefault="00941D24">
      <w:pPr>
        <w:spacing w:line="260" w:lineRule="exact"/>
        <w:ind w:left="16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sz w:val="22"/>
          <w:szCs w:val="22"/>
        </w:rPr>
        <w:t>into force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in the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1990’s. (for up to 500 gallon tanks).</w:t>
      </w:r>
    </w:p>
    <w:p w14:paraId="0004AE9D" w14:textId="77777777" w:rsidR="00F01C25" w:rsidRPr="00941D24" w:rsidRDefault="00941D24">
      <w:pPr>
        <w:spacing w:before="1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Other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contracts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included Park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Leisure</w:t>
      </w:r>
    </w:p>
    <w:p w14:paraId="4EAB68A5" w14:textId="77777777" w:rsidR="00F01C25" w:rsidRPr="00941D24" w:rsidRDefault="00941D24">
      <w:pPr>
        <w:tabs>
          <w:tab w:val="left" w:pos="1600"/>
        </w:tabs>
        <w:spacing w:before="2" w:line="260" w:lineRule="exact"/>
        <w:ind w:left="1600" w:right="96" w:hanging="3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hAnsiTheme="minorHAnsi" w:cstheme="minorHAnsi"/>
          <w:sz w:val="22"/>
          <w:szCs w:val="22"/>
        </w:rPr>
        <w:tab/>
      </w:r>
      <w:r w:rsidRPr="00941D24">
        <w:rPr>
          <w:rFonts w:asciiTheme="minorHAnsi" w:eastAsia="Arial" w:hAnsiTheme="minorHAnsi" w:cstheme="minorHAnsi"/>
          <w:sz w:val="22"/>
          <w:szCs w:val="22"/>
        </w:rPr>
        <w:t>Work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ranged from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basic pl</w:t>
      </w:r>
      <w:r w:rsidRPr="00941D24">
        <w:rPr>
          <w:rFonts w:asciiTheme="minorHAnsi" w:eastAsia="Arial" w:hAnsiTheme="minorHAnsi" w:cstheme="minorHAnsi"/>
          <w:sz w:val="22"/>
          <w:szCs w:val="22"/>
        </w:rPr>
        <w:t>umbi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1D24">
        <w:rPr>
          <w:rFonts w:asciiTheme="minorHAnsi" w:eastAsia="Arial" w:hAnsiTheme="minorHAnsi" w:cstheme="minorHAnsi"/>
          <w:sz w:val="22"/>
          <w:szCs w:val="22"/>
        </w:rPr>
        <w:t>g to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mplete refit of toilets and 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41D24">
        <w:rPr>
          <w:rFonts w:asciiTheme="minorHAnsi" w:eastAsia="Arial" w:hAnsiTheme="minorHAnsi" w:cstheme="minorHAnsi"/>
          <w:sz w:val="22"/>
          <w:szCs w:val="22"/>
        </w:rPr>
        <w:t>ar facilities during refurbishment.</w:t>
      </w:r>
    </w:p>
    <w:p w14:paraId="20DA5C58" w14:textId="77777777" w:rsidR="00F01C25" w:rsidRPr="00941D24" w:rsidRDefault="00941D24">
      <w:pPr>
        <w:spacing w:before="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941D24">
        <w:rPr>
          <w:rFonts w:asciiTheme="minorHAnsi" w:eastAsia="Arial" w:hAnsiTheme="minorHAnsi" w:cstheme="minorHAnsi"/>
          <w:sz w:val="22"/>
          <w:szCs w:val="22"/>
        </w:rPr>
        <w:t>ergency call out facility at evening and w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41D24">
        <w:rPr>
          <w:rFonts w:asciiTheme="minorHAnsi" w:eastAsia="Arial" w:hAnsiTheme="minorHAnsi" w:cstheme="minorHAnsi"/>
          <w:sz w:val="22"/>
          <w:szCs w:val="22"/>
        </w:rPr>
        <w:t>ekends.</w:t>
      </w:r>
    </w:p>
    <w:p w14:paraId="741553B6" w14:textId="77777777" w:rsidR="00F01C25" w:rsidRPr="00941D24" w:rsidRDefault="00F01C25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13972B6" w14:textId="77777777" w:rsidR="00F01C25" w:rsidRPr="00941D24" w:rsidRDefault="00F01C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2AB39" w14:textId="77777777" w:rsidR="00F01C25" w:rsidRPr="00941D24" w:rsidRDefault="00941D2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Quali</w:t>
      </w:r>
      <w:r w:rsidRPr="00941D2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f</w:t>
      </w: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ications</w:t>
      </w:r>
    </w:p>
    <w:p w14:paraId="4F9F9454" w14:textId="77777777" w:rsidR="00F01C25" w:rsidRPr="00941D24" w:rsidRDefault="00F01C25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80A4690" w14:textId="77777777" w:rsidR="00F01C25" w:rsidRPr="00941D24" w:rsidRDefault="00941D24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Certificate in MEWPs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- the operation of</w:t>
      </w:r>
      <w:r w:rsidRPr="00941D2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Mobile Elevati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1D24">
        <w:rPr>
          <w:rFonts w:asciiTheme="minorHAnsi" w:eastAsia="Arial" w:hAnsiTheme="minorHAnsi" w:cstheme="minorHAnsi"/>
          <w:sz w:val="22"/>
          <w:szCs w:val="22"/>
        </w:rPr>
        <w:t>g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Work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Platforms.</w:t>
      </w:r>
    </w:p>
    <w:p w14:paraId="7D41D94D" w14:textId="77777777" w:rsidR="00F01C25" w:rsidRPr="00941D24" w:rsidRDefault="00941D24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941D24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941D24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941D24">
        <w:rPr>
          <w:rFonts w:asciiTheme="minorHAnsi" w:eastAsia="Arial" w:hAnsiTheme="minorHAnsi" w:cstheme="minorHAnsi"/>
          <w:sz w:val="22"/>
          <w:szCs w:val="22"/>
        </w:rPr>
        <w:t>have also obtained the grade of Advan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1D24">
        <w:rPr>
          <w:rFonts w:asciiTheme="minorHAnsi" w:eastAsia="Arial" w:hAnsiTheme="minorHAnsi" w:cstheme="minorHAnsi"/>
          <w:sz w:val="22"/>
          <w:szCs w:val="22"/>
        </w:rPr>
        <w:t>ed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Plumber with CSCS (JIB-PMES).</w:t>
      </w:r>
    </w:p>
    <w:p w14:paraId="623A5AC1" w14:textId="77777777" w:rsidR="00F01C25" w:rsidRPr="00941D24" w:rsidRDefault="00F01C25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3B87AA6" w14:textId="77777777" w:rsidR="00F01C25" w:rsidRPr="00941D24" w:rsidRDefault="00F01C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4618A9" w14:textId="77777777" w:rsidR="00F01C25" w:rsidRPr="00941D24" w:rsidRDefault="00941D2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Interests</w:t>
      </w:r>
    </w:p>
    <w:p w14:paraId="272CC3AB" w14:textId="77777777" w:rsidR="00F01C25" w:rsidRPr="00941D24" w:rsidRDefault="00F01C2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B5B3A67" w14:textId="77777777" w:rsidR="00F01C25" w:rsidRPr="00941D24" w:rsidRDefault="00941D24">
      <w:pPr>
        <w:spacing w:before="29"/>
        <w:ind w:left="100" w:right="127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sz w:val="22"/>
          <w:szCs w:val="22"/>
        </w:rPr>
        <w:t>I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enjoy watching sport,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and have a keen interest in Snooker and Motor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port. 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I also enjoy travelling and holidaying abroad. 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In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my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spare time</w:t>
      </w:r>
      <w:r w:rsidRPr="00941D2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I am involved in local </w:t>
      </w:r>
      <w:r w:rsidRPr="00941D24">
        <w:rPr>
          <w:rFonts w:asciiTheme="minorHAnsi" w:eastAsia="Arial" w:hAnsiTheme="minorHAnsi" w:cstheme="minorHAnsi"/>
          <w:sz w:val="22"/>
          <w:szCs w:val="22"/>
        </w:rPr>
        <w:t>Politics, but I also enjoy making time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to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spend with my</w:t>
      </w:r>
      <w:r w:rsidRPr="00941D2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family.</w:t>
      </w:r>
    </w:p>
    <w:p w14:paraId="75DC85F7" w14:textId="77777777" w:rsidR="00F01C25" w:rsidRPr="00941D24" w:rsidRDefault="00F01C25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80C3B02" w14:textId="77777777" w:rsidR="00F01C25" w:rsidRPr="00941D24" w:rsidRDefault="00941D24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Referenc</w:t>
      </w:r>
      <w:r w:rsidRPr="00941D2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941D24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78409351" w14:textId="77777777" w:rsidR="00F01C25" w:rsidRPr="00941D24" w:rsidRDefault="00F01C2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060713A" w14:textId="77777777" w:rsidR="00F01C25" w:rsidRPr="00941D24" w:rsidRDefault="00941D24">
      <w:pPr>
        <w:spacing w:before="29"/>
        <w:ind w:left="100" w:right="2984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sz w:val="22"/>
          <w:szCs w:val="22"/>
        </w:rPr>
        <w:t xml:space="preserve">John Lord                          </w:t>
      </w:r>
      <w:r w:rsidRPr="00941D24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John Travertine (Managing Director) Harris Plumbing Ltd.         </w:t>
      </w:r>
      <w:r w:rsidRPr="00941D24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Drain Bus</w:t>
      </w:r>
      <w:r w:rsidRPr="00941D2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1D24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6EE4A000" w14:textId="77777777" w:rsidR="00F01C25" w:rsidRPr="00941D24" w:rsidRDefault="00941D2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sz w:val="22"/>
          <w:szCs w:val="22"/>
        </w:rPr>
        <w:t xml:space="preserve">The Mews                         </w:t>
      </w:r>
      <w:r w:rsidRPr="00941D24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15 Park Road</w:t>
      </w:r>
    </w:p>
    <w:p w14:paraId="53DB0959" w14:textId="77777777" w:rsidR="00F01C25" w:rsidRPr="00941D24" w:rsidRDefault="00941D2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sz w:val="22"/>
          <w:szCs w:val="22"/>
        </w:rPr>
        <w:t>Hampton</w:t>
      </w:r>
      <w:r w:rsidRPr="00941D24">
        <w:rPr>
          <w:rFonts w:asciiTheme="minorHAnsi" w:eastAsia="Arial" w:hAnsiTheme="minorHAnsi" w:cstheme="minorHAnsi"/>
          <w:sz w:val="22"/>
          <w:szCs w:val="22"/>
        </w:rPr>
        <w:t xml:space="preserve">                           </w:t>
      </w:r>
      <w:r w:rsidRPr="00941D24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Harlow</w:t>
      </w:r>
    </w:p>
    <w:p w14:paraId="15028429" w14:textId="77777777" w:rsidR="00F01C25" w:rsidRPr="00941D24" w:rsidRDefault="00941D2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41D24">
        <w:rPr>
          <w:rFonts w:asciiTheme="minorHAnsi" w:eastAsia="Arial" w:hAnsiTheme="minorHAnsi" w:cstheme="minorHAnsi"/>
          <w:sz w:val="22"/>
          <w:szCs w:val="22"/>
        </w:rPr>
        <w:t xml:space="preserve">UL8 8ZX                            </w:t>
      </w:r>
      <w:r w:rsidRPr="00941D2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41D24">
        <w:rPr>
          <w:rFonts w:asciiTheme="minorHAnsi" w:eastAsia="Arial" w:hAnsiTheme="minorHAnsi" w:cstheme="minorHAnsi"/>
          <w:sz w:val="22"/>
          <w:szCs w:val="22"/>
        </w:rPr>
        <w:t>HL1 1BL</w:t>
      </w:r>
    </w:p>
    <w:sectPr w:rsidR="00F01C25" w:rsidRPr="00941D24">
      <w:pgSz w:w="11900" w:h="16840"/>
      <w:pgMar w:top="480" w:right="10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2581A"/>
    <w:multiLevelType w:val="multilevel"/>
    <w:tmpl w:val="623274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C25"/>
    <w:rsid w:val="00941D24"/>
    <w:rsid w:val="00F0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AC28E"/>
  <w15:docId w15:val="{C5830E06-AB9C-4764-B558-E80B49CD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2021-06-07T12:01:00Z</dcterms:created>
  <dcterms:modified xsi:type="dcterms:W3CDTF">2021-06-07T12:02:00Z</dcterms:modified>
</cp:coreProperties>
</file>